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3313" w:rsidRDefault="00953313" w:rsidP="002C5E0D">
      <w:pPr>
        <w:rPr>
          <w:bCs/>
          <w:sz w:val="28"/>
          <w:szCs w:val="24"/>
          <w:lang w:val="ru-RU"/>
        </w:rPr>
      </w:pPr>
    </w:p>
    <w:p w:rsidR="002C5E0D" w:rsidRDefault="00261BD1" w:rsidP="002C5E0D">
      <w:pPr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>
        <w:rPr>
          <w:bCs/>
          <w:sz w:val="28"/>
          <w:szCs w:val="24"/>
          <w:lang w:val="ru-RU"/>
        </w:rPr>
        <w:tab/>
      </w:r>
      <w:r w:rsidR="002C5E0D">
        <w:rPr>
          <w:bCs/>
          <w:sz w:val="28"/>
          <w:szCs w:val="28"/>
        </w:rPr>
        <w:t>ЗАТВЕРДЖЕНО</w:t>
      </w:r>
    </w:p>
    <w:p w:rsidR="002C5E0D" w:rsidRDefault="002C5E0D" w:rsidP="002C5E0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Рішення виконкому</w:t>
      </w:r>
    </w:p>
    <w:p w:rsidR="002C5E0D" w:rsidRDefault="002C5E0D" w:rsidP="002C5E0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від 13.02.2019р. № 110</w:t>
      </w:r>
    </w:p>
    <w:p w:rsidR="002C5E0D" w:rsidRDefault="002C5E0D" w:rsidP="002C5E0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(у редакції </w:t>
      </w:r>
    </w:p>
    <w:p w:rsidR="002C5E0D" w:rsidRDefault="002C5E0D" w:rsidP="002C5E0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рішення виконкому </w:t>
      </w:r>
    </w:p>
    <w:p w:rsidR="002C5E0D" w:rsidRDefault="002C5E0D" w:rsidP="002C5E0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0F0D1E">
        <w:rPr>
          <w:bCs/>
          <w:sz w:val="28"/>
          <w:szCs w:val="28"/>
        </w:rPr>
        <w:t>09.12.</w:t>
      </w:r>
      <w:r>
        <w:rPr>
          <w:bCs/>
          <w:sz w:val="28"/>
          <w:szCs w:val="28"/>
        </w:rPr>
        <w:t>2020р</w:t>
      </w:r>
      <w:r w:rsidRPr="000F0D1E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№</w:t>
      </w:r>
      <w:r w:rsidR="000F0D1E">
        <w:rPr>
          <w:bCs/>
          <w:sz w:val="28"/>
          <w:szCs w:val="28"/>
        </w:rPr>
        <w:t xml:space="preserve"> 990</w:t>
      </w:r>
      <w:r>
        <w:rPr>
          <w:bCs/>
          <w:sz w:val="28"/>
          <w:szCs w:val="28"/>
        </w:rPr>
        <w:t>)</w:t>
      </w:r>
    </w:p>
    <w:p w:rsidR="00261BD1" w:rsidRDefault="009931CF" w:rsidP="002C5E0D">
      <w:pPr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261BD1" w:rsidRDefault="00261BD1">
      <w:pPr>
        <w:pStyle w:val="2"/>
        <w:tabs>
          <w:tab w:val="left" w:pos="0"/>
        </w:tabs>
        <w:rPr>
          <w:bCs/>
          <w:szCs w:val="28"/>
        </w:rPr>
      </w:pPr>
      <w:r>
        <w:rPr>
          <w:bCs/>
          <w:szCs w:val="28"/>
        </w:rPr>
        <w:t>Склад</w:t>
      </w:r>
    </w:p>
    <w:p w:rsidR="00261BD1" w:rsidRDefault="00261BD1">
      <w:pPr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міської комісії з питань збереження, охорони та впорядкування </w:t>
      </w:r>
    </w:p>
    <w:p w:rsidR="00261BD1" w:rsidRDefault="00261BD1">
      <w:pPr>
        <w:jc w:val="center"/>
        <w:rPr>
          <w:sz w:val="28"/>
          <w:szCs w:val="24"/>
        </w:rPr>
      </w:pPr>
      <w:r>
        <w:rPr>
          <w:sz w:val="28"/>
          <w:szCs w:val="24"/>
        </w:rPr>
        <w:t>пам’ятників історії та архітектури м. Павлограда</w:t>
      </w: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:rsidR="00261BD1" w:rsidRDefault="00227346">
      <w:pPr>
        <w:tabs>
          <w:tab w:val="left" w:pos="720"/>
        </w:tabs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Радіонов</w:t>
      </w:r>
      <w:proofErr w:type="spellEnd"/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  <w:t>-</w:t>
      </w:r>
      <w:r w:rsidR="00261BD1">
        <w:rPr>
          <w:sz w:val="28"/>
          <w:szCs w:val="24"/>
        </w:rPr>
        <w:tab/>
        <w:t xml:space="preserve">перший заступник міського голови ,  </w:t>
      </w:r>
    </w:p>
    <w:p w:rsidR="00261BD1" w:rsidRDefault="00227346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Олександр Миколайович         </w:t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  <w:t>голова комісії</w:t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</w:p>
    <w:p w:rsidR="00261BD1" w:rsidRDefault="00261BD1">
      <w:pPr>
        <w:tabs>
          <w:tab w:val="left" w:pos="720"/>
        </w:tabs>
        <w:jc w:val="both"/>
        <w:rPr>
          <w:sz w:val="28"/>
          <w:szCs w:val="28"/>
        </w:rPr>
      </w:pP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>Шуліка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-</w:t>
      </w:r>
      <w:r>
        <w:rPr>
          <w:sz w:val="28"/>
          <w:szCs w:val="24"/>
        </w:rPr>
        <w:tab/>
        <w:t>заступник міського  голови  з питань</w:t>
      </w: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>Олена Олександрівна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діяльності виконавчих органів ради,</w:t>
      </w: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заступник голови комісії</w:t>
      </w:r>
    </w:p>
    <w:p w:rsidR="002C5E0D" w:rsidRDefault="002C5E0D">
      <w:pPr>
        <w:jc w:val="both"/>
        <w:rPr>
          <w:sz w:val="28"/>
          <w:szCs w:val="24"/>
        </w:rPr>
      </w:pPr>
    </w:p>
    <w:p w:rsidR="004438DC" w:rsidRDefault="002C5E0D" w:rsidP="004438DC">
      <w:pPr>
        <w:tabs>
          <w:tab w:val="left" w:pos="720"/>
        </w:tabs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Пац</w:t>
      </w:r>
      <w:r w:rsidR="004438DC">
        <w:rPr>
          <w:sz w:val="28"/>
          <w:szCs w:val="24"/>
        </w:rPr>
        <w:t>ко</w:t>
      </w:r>
      <w:proofErr w:type="spellEnd"/>
      <w:r w:rsidR="004438DC">
        <w:rPr>
          <w:sz w:val="28"/>
          <w:szCs w:val="24"/>
        </w:rPr>
        <w:tab/>
      </w:r>
      <w:r w:rsidR="004438DC">
        <w:rPr>
          <w:sz w:val="28"/>
          <w:szCs w:val="24"/>
        </w:rPr>
        <w:tab/>
      </w:r>
      <w:r w:rsidR="004438DC">
        <w:rPr>
          <w:sz w:val="28"/>
          <w:szCs w:val="24"/>
        </w:rPr>
        <w:tab/>
      </w:r>
      <w:r w:rsidR="004438DC">
        <w:rPr>
          <w:sz w:val="28"/>
          <w:szCs w:val="24"/>
        </w:rPr>
        <w:tab/>
      </w:r>
      <w:r w:rsidR="004438DC">
        <w:rPr>
          <w:sz w:val="28"/>
          <w:szCs w:val="24"/>
        </w:rPr>
        <w:tab/>
        <w:t>-</w:t>
      </w:r>
      <w:r w:rsidR="004438DC">
        <w:rPr>
          <w:sz w:val="28"/>
          <w:szCs w:val="24"/>
        </w:rPr>
        <w:tab/>
        <w:t>заступник міського  голови  з питань</w:t>
      </w:r>
    </w:p>
    <w:p w:rsidR="004438DC" w:rsidRDefault="004438DC" w:rsidP="004438DC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Світлана Григорівна </w:t>
      </w:r>
      <w:r>
        <w:rPr>
          <w:sz w:val="28"/>
          <w:szCs w:val="24"/>
        </w:rPr>
        <w:tab/>
      </w:r>
      <w:r w:rsidR="002C2C16">
        <w:rPr>
          <w:sz w:val="28"/>
          <w:szCs w:val="24"/>
        </w:rPr>
        <w:t xml:space="preserve">          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дія</w:t>
      </w:r>
      <w:r w:rsidR="002C2C16">
        <w:rPr>
          <w:sz w:val="28"/>
          <w:szCs w:val="24"/>
        </w:rPr>
        <w:t>льності виконавчих органів ради</w:t>
      </w:r>
    </w:p>
    <w:p w:rsidR="00C85664" w:rsidRDefault="00C85664">
      <w:pPr>
        <w:tabs>
          <w:tab w:val="left" w:pos="720"/>
        </w:tabs>
        <w:jc w:val="both"/>
        <w:rPr>
          <w:color w:val="000000"/>
          <w:sz w:val="28"/>
          <w:szCs w:val="24"/>
        </w:rPr>
      </w:pPr>
    </w:p>
    <w:p w:rsidR="00261BD1" w:rsidRDefault="00261BD1">
      <w:pPr>
        <w:tabs>
          <w:tab w:val="left" w:pos="720"/>
        </w:tabs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Шкатула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  <w:t>-</w:t>
      </w:r>
      <w:r>
        <w:rPr>
          <w:color w:val="000000"/>
          <w:sz w:val="28"/>
          <w:szCs w:val="24"/>
        </w:rPr>
        <w:tab/>
        <w:t>головний  спеціаліст з питань</w:t>
      </w:r>
      <w:r>
        <w:rPr>
          <w:color w:val="000000"/>
          <w:sz w:val="28"/>
          <w:szCs w:val="24"/>
        </w:rPr>
        <w:tab/>
        <w:t xml:space="preserve"> </w:t>
      </w:r>
    </w:p>
    <w:p w:rsidR="00261BD1" w:rsidRDefault="00261BD1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Олена Володимирівна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proofErr w:type="spellStart"/>
      <w:r>
        <w:rPr>
          <w:color w:val="000000"/>
          <w:sz w:val="28"/>
          <w:szCs w:val="24"/>
        </w:rPr>
        <w:t>пам’яткоохоронної</w:t>
      </w:r>
      <w:proofErr w:type="spellEnd"/>
      <w:r>
        <w:rPr>
          <w:color w:val="000000"/>
          <w:sz w:val="28"/>
          <w:szCs w:val="24"/>
        </w:rPr>
        <w:t xml:space="preserve"> роботи відділу </w:t>
      </w:r>
    </w:p>
    <w:p w:rsidR="00261BD1" w:rsidRDefault="00261BD1">
      <w:pPr>
        <w:tabs>
          <w:tab w:val="left" w:pos="720"/>
        </w:tabs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  <w:t>культури, секретар комісії</w:t>
      </w: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>Селіна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-</w:t>
      </w:r>
      <w:r>
        <w:rPr>
          <w:sz w:val="28"/>
          <w:szCs w:val="24"/>
        </w:rPr>
        <w:tab/>
        <w:t>начальник відділу культури</w:t>
      </w: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>Вікторія Миколаївна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6C0C3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Коценко</w:t>
      </w:r>
      <w:proofErr w:type="spellEnd"/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-</w:t>
      </w:r>
      <w:r>
        <w:rPr>
          <w:sz w:val="28"/>
          <w:szCs w:val="24"/>
        </w:rPr>
        <w:tab/>
        <w:t>начальник відділу містобудування</w:t>
      </w: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>Валентина Василівна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та архітектури</w:t>
      </w: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261BD1" w:rsidRDefault="00261BD1">
      <w:pPr>
        <w:jc w:val="both"/>
        <w:rPr>
          <w:sz w:val="28"/>
          <w:szCs w:val="24"/>
        </w:rPr>
      </w:pPr>
      <w:proofErr w:type="spellStart"/>
      <w:r w:rsidRPr="006319BC">
        <w:rPr>
          <w:sz w:val="28"/>
          <w:szCs w:val="24"/>
          <w:lang w:val="ru-RU"/>
        </w:rPr>
        <w:t>Дем'яненко</w:t>
      </w:r>
      <w:proofErr w:type="spellEnd"/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- </w:t>
      </w:r>
      <w:r>
        <w:rPr>
          <w:sz w:val="28"/>
          <w:szCs w:val="24"/>
        </w:rPr>
        <w:tab/>
        <w:t xml:space="preserve"> начальник відділу освіти</w:t>
      </w: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>Ірина Вікторівна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261BD1" w:rsidRDefault="00261BD1">
      <w:pPr>
        <w:ind w:left="708"/>
        <w:jc w:val="both"/>
        <w:rPr>
          <w:sz w:val="28"/>
          <w:szCs w:val="24"/>
        </w:rPr>
      </w:pP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Роїк</w:t>
      </w:r>
      <w:proofErr w:type="spellEnd"/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-</w:t>
      </w:r>
      <w:r>
        <w:rPr>
          <w:sz w:val="28"/>
          <w:szCs w:val="24"/>
        </w:rPr>
        <w:tab/>
        <w:t>начальник фінансового управління</w:t>
      </w: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Раїса Василівна </w:t>
      </w:r>
      <w:r>
        <w:rPr>
          <w:sz w:val="28"/>
          <w:szCs w:val="24"/>
        </w:rPr>
        <w:tab/>
      </w:r>
    </w:p>
    <w:p w:rsidR="00261BD1" w:rsidRDefault="00261BD1">
      <w:pPr>
        <w:jc w:val="both"/>
        <w:rPr>
          <w:sz w:val="28"/>
          <w:szCs w:val="24"/>
        </w:rPr>
      </w:pPr>
    </w:p>
    <w:p w:rsidR="00261BD1" w:rsidRDefault="006319BC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Вишнякова</w:t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  <w:t>-</w:t>
      </w:r>
      <w:r w:rsidR="00261BD1">
        <w:rPr>
          <w:color w:val="000000"/>
          <w:sz w:val="28"/>
          <w:szCs w:val="24"/>
        </w:rPr>
        <w:tab/>
        <w:t>начальник відділу земельно-</w:t>
      </w:r>
    </w:p>
    <w:p w:rsidR="00261BD1" w:rsidRDefault="006319BC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Олена Олегівна</w:t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 w:rsidR="00261BD1">
        <w:rPr>
          <w:color w:val="000000"/>
          <w:sz w:val="28"/>
          <w:szCs w:val="24"/>
        </w:rPr>
        <w:t xml:space="preserve">ринкових відносин </w:t>
      </w:r>
      <w:r w:rsidR="00261BD1">
        <w:rPr>
          <w:color w:val="000000"/>
          <w:sz w:val="28"/>
          <w:szCs w:val="24"/>
        </w:rPr>
        <w:tab/>
      </w:r>
    </w:p>
    <w:p w:rsidR="00261BD1" w:rsidRDefault="00261BD1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  <w:t xml:space="preserve"> </w:t>
      </w:r>
    </w:p>
    <w:p w:rsidR="00261BD1" w:rsidRDefault="00261BD1">
      <w:pPr>
        <w:jc w:val="both"/>
        <w:rPr>
          <w:color w:val="000000"/>
          <w:sz w:val="28"/>
          <w:szCs w:val="24"/>
        </w:rPr>
      </w:pPr>
      <w:proofErr w:type="spellStart"/>
      <w:r>
        <w:rPr>
          <w:color w:val="000000"/>
          <w:sz w:val="28"/>
          <w:szCs w:val="24"/>
        </w:rPr>
        <w:t>Ялинний</w:t>
      </w:r>
      <w:proofErr w:type="spellEnd"/>
      <w:r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  <w:t>-         начальник юридичного відділу</w:t>
      </w:r>
    </w:p>
    <w:p w:rsidR="00261BD1" w:rsidRDefault="00261BD1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Олег Іванович </w:t>
      </w:r>
    </w:p>
    <w:p w:rsidR="00261BD1" w:rsidRDefault="00261BD1">
      <w:pPr>
        <w:jc w:val="both"/>
        <w:rPr>
          <w:color w:val="000000"/>
          <w:sz w:val="28"/>
          <w:szCs w:val="24"/>
        </w:rPr>
      </w:pPr>
    </w:p>
    <w:p w:rsidR="00261BD1" w:rsidRDefault="000876F4">
      <w:pPr>
        <w:tabs>
          <w:tab w:val="left" w:pos="720"/>
        </w:tabs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Завгородній</w:t>
      </w:r>
      <w:proofErr w:type="spellEnd"/>
      <w:r>
        <w:rPr>
          <w:sz w:val="28"/>
          <w:szCs w:val="24"/>
        </w:rPr>
        <w:t xml:space="preserve">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261BD1">
        <w:rPr>
          <w:sz w:val="28"/>
          <w:szCs w:val="24"/>
        </w:rPr>
        <w:t>-</w:t>
      </w:r>
      <w:r w:rsidR="00261BD1">
        <w:rPr>
          <w:sz w:val="28"/>
          <w:szCs w:val="24"/>
        </w:rPr>
        <w:tab/>
        <w:t xml:space="preserve">начальник управління </w:t>
      </w:r>
    </w:p>
    <w:p w:rsidR="00261BD1" w:rsidRDefault="000876F4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Андрій Юрійович </w:t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  <w:t xml:space="preserve">комунального господарства </w:t>
      </w: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та будівництва</w:t>
      </w:r>
    </w:p>
    <w:p w:rsidR="00D54390" w:rsidRDefault="00261BD1" w:rsidP="002C2C16">
      <w:pPr>
        <w:tabs>
          <w:tab w:val="left" w:pos="720"/>
        </w:tabs>
        <w:rPr>
          <w:sz w:val="28"/>
          <w:szCs w:val="24"/>
        </w:rPr>
      </w:pPr>
      <w:r>
        <w:rPr>
          <w:sz w:val="28"/>
          <w:szCs w:val="24"/>
        </w:rPr>
        <w:t xml:space="preserve">                            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D54390" w:rsidRDefault="00D54390" w:rsidP="002C2C16">
      <w:pPr>
        <w:tabs>
          <w:tab w:val="left" w:pos="720"/>
        </w:tabs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t>Продовження додатка</w:t>
      </w:r>
    </w:p>
    <w:p w:rsidR="00A21FD2" w:rsidRDefault="00A21FD2" w:rsidP="002C2C16">
      <w:pPr>
        <w:tabs>
          <w:tab w:val="left" w:pos="720"/>
        </w:tabs>
        <w:rPr>
          <w:sz w:val="28"/>
          <w:szCs w:val="24"/>
        </w:rPr>
      </w:pPr>
    </w:p>
    <w:p w:rsidR="00261BD1" w:rsidRDefault="00261BD1" w:rsidP="002C2C16">
      <w:pPr>
        <w:tabs>
          <w:tab w:val="left" w:pos="720"/>
        </w:tabs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BC56A1" w:rsidRDefault="00BC56A1" w:rsidP="00BC56A1">
      <w:pPr>
        <w:tabs>
          <w:tab w:val="left" w:pos="720"/>
        </w:tabs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Коріневський</w:t>
      </w:r>
      <w:proofErr w:type="spellEnd"/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-</w:t>
      </w:r>
      <w:r>
        <w:rPr>
          <w:sz w:val="28"/>
          <w:szCs w:val="24"/>
        </w:rPr>
        <w:tab/>
        <w:t>директор КП “Затишне місто”</w:t>
      </w:r>
    </w:p>
    <w:p w:rsidR="00261BD1" w:rsidRPr="00D54390" w:rsidRDefault="00BC56A1" w:rsidP="00D54390">
      <w:pPr>
        <w:jc w:val="both"/>
        <w:rPr>
          <w:sz w:val="28"/>
          <w:szCs w:val="24"/>
        </w:rPr>
      </w:pPr>
      <w:r>
        <w:rPr>
          <w:sz w:val="28"/>
          <w:szCs w:val="24"/>
        </w:rPr>
        <w:t>Василь Вікторович</w:t>
      </w:r>
      <w:r>
        <w:rPr>
          <w:sz w:val="28"/>
          <w:szCs w:val="24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</w:p>
    <w:p w:rsidR="00261BD1" w:rsidRDefault="00261BD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</w:p>
    <w:p w:rsidR="000876F4" w:rsidRDefault="000876F4">
      <w:pPr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Шапкун</w:t>
      </w:r>
      <w:proofErr w:type="spellEnd"/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0876F4">
        <w:rPr>
          <w:sz w:val="28"/>
          <w:szCs w:val="24"/>
        </w:rPr>
        <w:t>-</w:t>
      </w:r>
      <w:r>
        <w:rPr>
          <w:sz w:val="28"/>
          <w:szCs w:val="24"/>
        </w:rPr>
        <w:tab/>
        <w:t xml:space="preserve">директор КП “Спеціалізована </w:t>
      </w:r>
    </w:p>
    <w:p w:rsidR="00261BD1" w:rsidRDefault="000876F4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Володимир Олексійович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Агенція </w:t>
      </w:r>
      <w:r w:rsidR="00261BD1">
        <w:rPr>
          <w:sz w:val="28"/>
          <w:szCs w:val="24"/>
        </w:rPr>
        <w:t xml:space="preserve"> “Ритуал”</w:t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</w:r>
      <w:r w:rsidR="00261BD1">
        <w:rPr>
          <w:sz w:val="28"/>
          <w:szCs w:val="24"/>
        </w:rPr>
        <w:tab/>
        <w:t xml:space="preserve"> </w:t>
      </w:r>
    </w:p>
    <w:p w:rsidR="00261BD1" w:rsidRDefault="00261BD1">
      <w:pPr>
        <w:ind w:left="4248" w:firstLine="708"/>
        <w:jc w:val="both"/>
        <w:rPr>
          <w:color w:val="000000"/>
          <w:sz w:val="28"/>
          <w:szCs w:val="24"/>
        </w:rPr>
      </w:pP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>Ведмідь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>-</w:t>
      </w:r>
      <w:r>
        <w:rPr>
          <w:sz w:val="28"/>
          <w:szCs w:val="24"/>
        </w:rPr>
        <w:tab/>
        <w:t xml:space="preserve">директор КЗ “Павлоградський </w:t>
      </w:r>
      <w:r>
        <w:rPr>
          <w:sz w:val="28"/>
          <w:szCs w:val="24"/>
        </w:rPr>
        <w:tab/>
      </w:r>
    </w:p>
    <w:p w:rsidR="00261BD1" w:rsidRDefault="00261BD1">
      <w:pPr>
        <w:tabs>
          <w:tab w:val="left" w:pos="720"/>
        </w:tabs>
        <w:jc w:val="both"/>
        <w:rPr>
          <w:sz w:val="28"/>
          <w:szCs w:val="24"/>
        </w:rPr>
      </w:pPr>
      <w:r>
        <w:rPr>
          <w:sz w:val="28"/>
          <w:szCs w:val="24"/>
        </w:rPr>
        <w:t>Тетяна Іванівна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історико-краєзнавчий музей” </w:t>
      </w:r>
    </w:p>
    <w:p w:rsidR="00261BD1" w:rsidRDefault="00261BD1">
      <w:pPr>
        <w:jc w:val="both"/>
      </w:pPr>
    </w:p>
    <w:p w:rsidR="00261BD1" w:rsidRDefault="00261BD1">
      <w:pPr>
        <w:tabs>
          <w:tab w:val="left" w:pos="0"/>
        </w:tabs>
        <w:jc w:val="both"/>
      </w:pPr>
    </w:p>
    <w:p w:rsidR="00261BD1" w:rsidRDefault="00261BD1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4"/>
        </w:rPr>
        <w:t>Кравченко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  <w:t>-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8"/>
        </w:rPr>
        <w:t xml:space="preserve"> депутат міської ради (за згодою)</w:t>
      </w:r>
      <w:r>
        <w:rPr>
          <w:color w:val="000000"/>
          <w:sz w:val="28"/>
          <w:szCs w:val="28"/>
        </w:rPr>
        <w:tab/>
      </w:r>
    </w:p>
    <w:p w:rsidR="00261BD1" w:rsidRDefault="00261BD1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Лариса Олексіївна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261BD1" w:rsidRDefault="00261BD1">
      <w:pPr>
        <w:jc w:val="both"/>
        <w:rPr>
          <w:sz w:val="28"/>
          <w:szCs w:val="24"/>
        </w:rPr>
      </w:pPr>
    </w:p>
    <w:p w:rsidR="00261BD1" w:rsidRDefault="00EB7C13">
      <w:pPr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Греченкова</w:t>
      </w:r>
      <w:proofErr w:type="spellEnd"/>
      <w:r w:rsidR="006E510D">
        <w:rPr>
          <w:sz w:val="28"/>
          <w:szCs w:val="24"/>
        </w:rPr>
        <w:t xml:space="preserve">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6E510D">
        <w:rPr>
          <w:sz w:val="28"/>
          <w:szCs w:val="24"/>
        </w:rPr>
        <w:t>-</w:t>
      </w:r>
      <w:r w:rsidR="006E510D">
        <w:rPr>
          <w:sz w:val="28"/>
          <w:szCs w:val="24"/>
        </w:rPr>
        <w:tab/>
        <w:t>член Громадської ради (за згодою)</w:t>
      </w:r>
    </w:p>
    <w:p w:rsidR="006E510D" w:rsidRDefault="00EB7C13">
      <w:pPr>
        <w:jc w:val="both"/>
        <w:rPr>
          <w:sz w:val="28"/>
          <w:szCs w:val="24"/>
        </w:rPr>
      </w:pPr>
      <w:r>
        <w:rPr>
          <w:sz w:val="28"/>
          <w:szCs w:val="24"/>
        </w:rPr>
        <w:t>Лариса Володимирівна</w:t>
      </w:r>
    </w:p>
    <w:p w:rsidR="00261BD1" w:rsidRDefault="00261BD1">
      <w:pPr>
        <w:jc w:val="both"/>
        <w:rPr>
          <w:sz w:val="28"/>
          <w:szCs w:val="24"/>
          <w:lang w:val="ru-RU"/>
        </w:rPr>
      </w:pPr>
    </w:p>
    <w:p w:rsidR="00261BD1" w:rsidRDefault="00261BD1">
      <w:pPr>
        <w:jc w:val="both"/>
        <w:rPr>
          <w:sz w:val="28"/>
          <w:szCs w:val="24"/>
          <w:lang w:val="ru-RU"/>
        </w:rPr>
      </w:pPr>
    </w:p>
    <w:p w:rsidR="00261BD1" w:rsidRDefault="00261BD1">
      <w:pPr>
        <w:jc w:val="both"/>
        <w:rPr>
          <w:sz w:val="28"/>
          <w:szCs w:val="24"/>
          <w:lang w:val="ru-RU"/>
        </w:rPr>
      </w:pPr>
    </w:p>
    <w:p w:rsidR="00261BD1" w:rsidRDefault="00261BD1">
      <w:pPr>
        <w:jc w:val="both"/>
        <w:rPr>
          <w:sz w:val="28"/>
          <w:szCs w:val="24"/>
          <w:lang w:val="ru-RU"/>
        </w:rPr>
      </w:pPr>
    </w:p>
    <w:p w:rsidR="00261BD1" w:rsidRDefault="00261BD1">
      <w:pPr>
        <w:jc w:val="both"/>
        <w:rPr>
          <w:sz w:val="28"/>
          <w:szCs w:val="24"/>
        </w:rPr>
      </w:pPr>
      <w:r>
        <w:rPr>
          <w:sz w:val="28"/>
          <w:szCs w:val="24"/>
        </w:rPr>
        <w:t>Начальник   відділу культури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F81248">
        <w:rPr>
          <w:sz w:val="28"/>
          <w:szCs w:val="24"/>
        </w:rPr>
        <w:tab/>
      </w:r>
      <w:r>
        <w:rPr>
          <w:sz w:val="28"/>
          <w:szCs w:val="24"/>
        </w:rPr>
        <w:t xml:space="preserve"> В. М. Селіна </w:t>
      </w: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ind w:left="360"/>
        <w:jc w:val="both"/>
        <w:rPr>
          <w:sz w:val="28"/>
          <w:szCs w:val="24"/>
          <w:lang w:val="ru-RU"/>
        </w:rPr>
      </w:pPr>
    </w:p>
    <w:p w:rsidR="00261BD1" w:rsidRDefault="00261BD1">
      <w:pPr>
        <w:jc w:val="both"/>
        <w:rPr>
          <w:sz w:val="28"/>
        </w:rPr>
      </w:pPr>
    </w:p>
    <w:p w:rsidR="00261BD1" w:rsidRDefault="00261BD1">
      <w:pPr>
        <w:ind w:right="127"/>
        <w:jc w:val="both"/>
        <w:rPr>
          <w:sz w:val="28"/>
        </w:rPr>
      </w:pPr>
    </w:p>
    <w:p w:rsidR="00261BD1" w:rsidRDefault="00261BD1">
      <w:pPr>
        <w:ind w:right="127"/>
        <w:jc w:val="both"/>
        <w:rPr>
          <w:sz w:val="28"/>
        </w:rPr>
      </w:pPr>
    </w:p>
    <w:p w:rsidR="00261BD1" w:rsidRDefault="00261BD1">
      <w:pPr>
        <w:ind w:right="127"/>
        <w:jc w:val="both"/>
        <w:rPr>
          <w:sz w:val="28"/>
        </w:rPr>
      </w:pPr>
    </w:p>
    <w:p w:rsidR="00261BD1" w:rsidRDefault="00261BD1">
      <w:pPr>
        <w:ind w:right="127"/>
        <w:jc w:val="both"/>
        <w:rPr>
          <w:sz w:val="28"/>
        </w:rPr>
      </w:pPr>
    </w:p>
    <w:p w:rsidR="00261BD1" w:rsidRDefault="00261BD1">
      <w:pPr>
        <w:ind w:right="127"/>
        <w:jc w:val="both"/>
        <w:rPr>
          <w:sz w:val="28"/>
        </w:rPr>
      </w:pPr>
    </w:p>
    <w:p w:rsidR="00585FE8" w:rsidRDefault="00585FE8">
      <w:pPr>
        <w:ind w:right="127"/>
        <w:jc w:val="both"/>
        <w:rPr>
          <w:sz w:val="28"/>
        </w:rPr>
      </w:pPr>
    </w:p>
    <w:p w:rsidR="00585FE8" w:rsidRDefault="00585FE8">
      <w:pPr>
        <w:ind w:right="127"/>
        <w:jc w:val="both"/>
        <w:rPr>
          <w:sz w:val="28"/>
        </w:rPr>
      </w:pPr>
    </w:p>
    <w:p w:rsidR="00585FE8" w:rsidRDefault="00585FE8">
      <w:pPr>
        <w:ind w:right="127"/>
        <w:jc w:val="both"/>
        <w:rPr>
          <w:sz w:val="28"/>
        </w:rPr>
      </w:pPr>
    </w:p>
    <w:p w:rsidR="00355BFD" w:rsidRDefault="00355BFD">
      <w:pPr>
        <w:ind w:right="127"/>
        <w:jc w:val="both"/>
        <w:rPr>
          <w:sz w:val="28"/>
        </w:rPr>
      </w:pPr>
    </w:p>
    <w:p w:rsidR="00355BFD" w:rsidRDefault="00355BFD">
      <w:pPr>
        <w:ind w:right="127"/>
        <w:jc w:val="both"/>
        <w:rPr>
          <w:sz w:val="28"/>
        </w:rPr>
      </w:pPr>
    </w:p>
    <w:p w:rsidR="00355BFD" w:rsidRDefault="00355BFD">
      <w:pPr>
        <w:ind w:right="127"/>
        <w:jc w:val="both"/>
        <w:rPr>
          <w:sz w:val="28"/>
        </w:rPr>
      </w:pPr>
    </w:p>
    <w:p w:rsidR="00585FE8" w:rsidRDefault="00585FE8">
      <w:pPr>
        <w:ind w:right="127"/>
        <w:jc w:val="both"/>
        <w:rPr>
          <w:sz w:val="28"/>
        </w:rPr>
      </w:pPr>
    </w:p>
    <w:sectPr w:rsidR="00585FE8" w:rsidSect="00EC261F">
      <w:pgSz w:w="11906" w:h="16838"/>
      <w:pgMar w:top="39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D7921"/>
    <w:rsid w:val="000876F4"/>
    <w:rsid w:val="000A440D"/>
    <w:rsid w:val="000F0D1E"/>
    <w:rsid w:val="0011611F"/>
    <w:rsid w:val="0014664B"/>
    <w:rsid w:val="001B0B19"/>
    <w:rsid w:val="001F6525"/>
    <w:rsid w:val="00211F20"/>
    <w:rsid w:val="00227346"/>
    <w:rsid w:val="002278AD"/>
    <w:rsid w:val="0025202B"/>
    <w:rsid w:val="00261BD1"/>
    <w:rsid w:val="002B06AC"/>
    <w:rsid w:val="002C2C16"/>
    <w:rsid w:val="002C5E0D"/>
    <w:rsid w:val="00355BFD"/>
    <w:rsid w:val="004438DC"/>
    <w:rsid w:val="004471A5"/>
    <w:rsid w:val="0049612D"/>
    <w:rsid w:val="004C1779"/>
    <w:rsid w:val="004D6E3C"/>
    <w:rsid w:val="00532088"/>
    <w:rsid w:val="00533C9B"/>
    <w:rsid w:val="00566ECD"/>
    <w:rsid w:val="00581432"/>
    <w:rsid w:val="005858FA"/>
    <w:rsid w:val="00585FE8"/>
    <w:rsid w:val="005A5ADA"/>
    <w:rsid w:val="00614C63"/>
    <w:rsid w:val="006319BC"/>
    <w:rsid w:val="0066449F"/>
    <w:rsid w:val="00675B77"/>
    <w:rsid w:val="006C0C34"/>
    <w:rsid w:val="006D054F"/>
    <w:rsid w:val="006E510D"/>
    <w:rsid w:val="00793E34"/>
    <w:rsid w:val="007B048F"/>
    <w:rsid w:val="007C0B6D"/>
    <w:rsid w:val="007E0128"/>
    <w:rsid w:val="007F6279"/>
    <w:rsid w:val="008107AE"/>
    <w:rsid w:val="00822B25"/>
    <w:rsid w:val="008307F5"/>
    <w:rsid w:val="00882C66"/>
    <w:rsid w:val="008A04A4"/>
    <w:rsid w:val="008C47AF"/>
    <w:rsid w:val="008D4B65"/>
    <w:rsid w:val="008D4B69"/>
    <w:rsid w:val="008F0320"/>
    <w:rsid w:val="008F1469"/>
    <w:rsid w:val="0095033F"/>
    <w:rsid w:val="00953313"/>
    <w:rsid w:val="00986922"/>
    <w:rsid w:val="009931CF"/>
    <w:rsid w:val="00993D93"/>
    <w:rsid w:val="009A05D9"/>
    <w:rsid w:val="009F137A"/>
    <w:rsid w:val="00A21FD2"/>
    <w:rsid w:val="00A548B4"/>
    <w:rsid w:val="00AC7018"/>
    <w:rsid w:val="00AD7921"/>
    <w:rsid w:val="00B87D7B"/>
    <w:rsid w:val="00BC56A1"/>
    <w:rsid w:val="00BE4D7D"/>
    <w:rsid w:val="00C01C72"/>
    <w:rsid w:val="00C7156B"/>
    <w:rsid w:val="00C85664"/>
    <w:rsid w:val="00C933C1"/>
    <w:rsid w:val="00D0133B"/>
    <w:rsid w:val="00D32D97"/>
    <w:rsid w:val="00D54390"/>
    <w:rsid w:val="00D74958"/>
    <w:rsid w:val="00DE4CEB"/>
    <w:rsid w:val="00E04FD3"/>
    <w:rsid w:val="00E838FA"/>
    <w:rsid w:val="00EA791E"/>
    <w:rsid w:val="00EB051B"/>
    <w:rsid w:val="00EB0FB6"/>
    <w:rsid w:val="00EB7C13"/>
    <w:rsid w:val="00EC261F"/>
    <w:rsid w:val="00EC5285"/>
    <w:rsid w:val="00ED59C9"/>
    <w:rsid w:val="00F20285"/>
    <w:rsid w:val="00F81248"/>
    <w:rsid w:val="00F86429"/>
    <w:rsid w:val="00F96945"/>
    <w:rsid w:val="00FA1A85"/>
    <w:rsid w:val="00FD34D1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DCDAAD"/>
  <w15:docId w15:val="{B960C513-02F1-4FAD-A8BF-6CE4B11C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7A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8C47A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8C47A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8C47A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8C47A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8C47A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8C47A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47AF"/>
  </w:style>
  <w:style w:type="character" w:customStyle="1" w:styleId="WW-Absatz-Standardschriftart">
    <w:name w:val="WW-Absatz-Standardschriftart"/>
    <w:rsid w:val="008C47AF"/>
  </w:style>
  <w:style w:type="character" w:customStyle="1" w:styleId="WW-Absatz-Standardschriftart1">
    <w:name w:val="WW-Absatz-Standardschriftart1"/>
    <w:rsid w:val="008C47AF"/>
  </w:style>
  <w:style w:type="character" w:customStyle="1" w:styleId="WW-Absatz-Standardschriftart11">
    <w:name w:val="WW-Absatz-Standardschriftart11"/>
    <w:rsid w:val="008C47AF"/>
  </w:style>
  <w:style w:type="character" w:customStyle="1" w:styleId="WW-Absatz-Standardschriftart111">
    <w:name w:val="WW-Absatz-Standardschriftart111"/>
    <w:rsid w:val="008C47AF"/>
  </w:style>
  <w:style w:type="character" w:customStyle="1" w:styleId="WW-Absatz-Standardschriftart1111">
    <w:name w:val="WW-Absatz-Standardschriftart1111"/>
    <w:rsid w:val="008C47AF"/>
  </w:style>
  <w:style w:type="character" w:customStyle="1" w:styleId="WW-Absatz-Standardschriftart11111">
    <w:name w:val="WW-Absatz-Standardschriftart11111"/>
    <w:rsid w:val="008C47AF"/>
  </w:style>
  <w:style w:type="character" w:customStyle="1" w:styleId="WW-Absatz-Standardschriftart111111">
    <w:name w:val="WW-Absatz-Standardschriftart111111"/>
    <w:rsid w:val="008C47AF"/>
  </w:style>
  <w:style w:type="character" w:customStyle="1" w:styleId="WW-Absatz-Standardschriftart1111111">
    <w:name w:val="WW-Absatz-Standardschriftart1111111"/>
    <w:rsid w:val="008C47AF"/>
  </w:style>
  <w:style w:type="character" w:customStyle="1" w:styleId="WW-Absatz-Standardschriftart11111111">
    <w:name w:val="WW-Absatz-Standardschriftart11111111"/>
    <w:rsid w:val="008C47AF"/>
  </w:style>
  <w:style w:type="character" w:customStyle="1" w:styleId="WW-Absatz-Standardschriftart111111111">
    <w:name w:val="WW-Absatz-Standardschriftart111111111"/>
    <w:rsid w:val="008C47AF"/>
  </w:style>
  <w:style w:type="character" w:customStyle="1" w:styleId="WW-Absatz-Standardschriftart1111111111">
    <w:name w:val="WW-Absatz-Standardschriftart1111111111"/>
    <w:rsid w:val="008C47AF"/>
  </w:style>
  <w:style w:type="character" w:customStyle="1" w:styleId="WW-Absatz-Standardschriftart11111111111">
    <w:name w:val="WW-Absatz-Standardschriftart11111111111"/>
    <w:rsid w:val="008C47AF"/>
  </w:style>
  <w:style w:type="character" w:customStyle="1" w:styleId="WW-Absatz-Standardschriftart111111111111">
    <w:name w:val="WW-Absatz-Standardschriftart111111111111"/>
    <w:rsid w:val="008C47AF"/>
  </w:style>
  <w:style w:type="character" w:customStyle="1" w:styleId="WW-Absatz-Standardschriftart1111111111111">
    <w:name w:val="WW-Absatz-Standardschriftart1111111111111"/>
    <w:rsid w:val="008C47AF"/>
  </w:style>
  <w:style w:type="character" w:customStyle="1" w:styleId="WW-Absatz-Standardschriftart11111111111111">
    <w:name w:val="WW-Absatz-Standardschriftart11111111111111"/>
    <w:rsid w:val="008C47AF"/>
  </w:style>
  <w:style w:type="character" w:customStyle="1" w:styleId="WW-Absatz-Standardschriftart111111111111111">
    <w:name w:val="WW-Absatz-Standardschriftart111111111111111"/>
    <w:rsid w:val="008C47AF"/>
  </w:style>
  <w:style w:type="character" w:customStyle="1" w:styleId="WW-Absatz-Standardschriftart1111111111111111">
    <w:name w:val="WW-Absatz-Standardschriftart1111111111111111"/>
    <w:rsid w:val="008C47AF"/>
  </w:style>
  <w:style w:type="character" w:customStyle="1" w:styleId="WW-Absatz-Standardschriftart11111111111111111">
    <w:name w:val="WW-Absatz-Standardschriftart11111111111111111"/>
    <w:rsid w:val="008C47AF"/>
  </w:style>
  <w:style w:type="character" w:customStyle="1" w:styleId="WW-Absatz-Standardschriftart111111111111111111">
    <w:name w:val="WW-Absatz-Standardschriftart111111111111111111"/>
    <w:rsid w:val="008C47AF"/>
  </w:style>
  <w:style w:type="character" w:customStyle="1" w:styleId="WW-Absatz-Standardschriftart1111111111111111111">
    <w:name w:val="WW-Absatz-Standardschriftart1111111111111111111"/>
    <w:rsid w:val="008C47AF"/>
  </w:style>
  <w:style w:type="character" w:customStyle="1" w:styleId="WW-Absatz-Standardschriftart11111111111111111111">
    <w:name w:val="WW-Absatz-Standardschriftart11111111111111111111"/>
    <w:rsid w:val="008C47AF"/>
  </w:style>
  <w:style w:type="character" w:customStyle="1" w:styleId="20">
    <w:name w:val="Основной шрифт абзаца2"/>
    <w:rsid w:val="008C47AF"/>
  </w:style>
  <w:style w:type="character" w:customStyle="1" w:styleId="WW-Absatz-Standardschriftart111111111111111111111">
    <w:name w:val="WW-Absatz-Standardschriftart111111111111111111111"/>
    <w:rsid w:val="008C47AF"/>
  </w:style>
  <w:style w:type="character" w:customStyle="1" w:styleId="WW-Absatz-Standardschriftart1111111111111111111111">
    <w:name w:val="WW-Absatz-Standardschriftart1111111111111111111111"/>
    <w:rsid w:val="008C47AF"/>
  </w:style>
  <w:style w:type="character" w:customStyle="1" w:styleId="WW-Absatz-Standardschriftart11111111111111111111111">
    <w:name w:val="WW-Absatz-Standardschriftart11111111111111111111111"/>
    <w:rsid w:val="008C47AF"/>
  </w:style>
  <w:style w:type="character" w:customStyle="1" w:styleId="WW-Absatz-Standardschriftart111111111111111111111111">
    <w:name w:val="WW-Absatz-Standardschriftart111111111111111111111111"/>
    <w:rsid w:val="008C47AF"/>
  </w:style>
  <w:style w:type="character" w:customStyle="1" w:styleId="WW-Absatz-Standardschriftart1111111111111111111111111">
    <w:name w:val="WW-Absatz-Standardschriftart1111111111111111111111111"/>
    <w:rsid w:val="008C47AF"/>
  </w:style>
  <w:style w:type="character" w:customStyle="1" w:styleId="WW-Absatz-Standardschriftart11111111111111111111111111">
    <w:name w:val="WW-Absatz-Standardschriftart11111111111111111111111111"/>
    <w:rsid w:val="008C47AF"/>
  </w:style>
  <w:style w:type="character" w:customStyle="1" w:styleId="WW-Absatz-Standardschriftart111111111111111111111111111">
    <w:name w:val="WW-Absatz-Standardschriftart111111111111111111111111111"/>
    <w:rsid w:val="008C47AF"/>
  </w:style>
  <w:style w:type="character" w:customStyle="1" w:styleId="10">
    <w:name w:val="Основной шрифт абзаца1"/>
    <w:rsid w:val="008C47AF"/>
  </w:style>
  <w:style w:type="character" w:customStyle="1" w:styleId="a3">
    <w:name w:val="Маркеры списка"/>
    <w:rsid w:val="008C47A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8C47AF"/>
  </w:style>
  <w:style w:type="character" w:customStyle="1" w:styleId="a5">
    <w:name w:val="Основной текст Знак"/>
    <w:basedOn w:val="20"/>
    <w:rsid w:val="008C47AF"/>
    <w:rPr>
      <w:sz w:val="24"/>
      <w:lang w:val="uk-UA"/>
    </w:rPr>
  </w:style>
  <w:style w:type="character" w:styleId="a6">
    <w:name w:val="Hyperlink"/>
    <w:basedOn w:val="20"/>
    <w:rsid w:val="008C47AF"/>
    <w:rPr>
      <w:color w:val="0000FF"/>
      <w:u w:val="single"/>
    </w:rPr>
  </w:style>
  <w:style w:type="paragraph" w:customStyle="1" w:styleId="11">
    <w:name w:val="Заголовок1"/>
    <w:basedOn w:val="a"/>
    <w:next w:val="a7"/>
    <w:rsid w:val="008C47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8C47AF"/>
    <w:rPr>
      <w:sz w:val="24"/>
    </w:rPr>
  </w:style>
  <w:style w:type="paragraph" w:styleId="a8">
    <w:name w:val="List"/>
    <w:basedOn w:val="a7"/>
    <w:rsid w:val="008C47AF"/>
    <w:rPr>
      <w:rFonts w:ascii="Arial" w:hAnsi="Arial" w:cs="Tahoma"/>
    </w:rPr>
  </w:style>
  <w:style w:type="paragraph" w:customStyle="1" w:styleId="21">
    <w:name w:val="Название2"/>
    <w:basedOn w:val="a"/>
    <w:rsid w:val="008C47A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C47AF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8C47A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8C47A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8C47AF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8C47A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8C47AF"/>
    <w:rPr>
      <w:b/>
      <w:bCs/>
      <w:sz w:val="28"/>
    </w:rPr>
  </w:style>
  <w:style w:type="paragraph" w:customStyle="1" w:styleId="aa">
    <w:name w:val="Содержимое таблицы"/>
    <w:basedOn w:val="a"/>
    <w:rsid w:val="008C47AF"/>
    <w:pPr>
      <w:suppressLineNumbers/>
    </w:pPr>
  </w:style>
  <w:style w:type="paragraph" w:customStyle="1" w:styleId="ab">
    <w:name w:val="Заголовок таблицы"/>
    <w:basedOn w:val="aa"/>
    <w:rsid w:val="008C47AF"/>
    <w:pPr>
      <w:jc w:val="center"/>
    </w:pPr>
    <w:rPr>
      <w:b/>
      <w:bCs/>
    </w:rPr>
  </w:style>
  <w:style w:type="paragraph" w:customStyle="1" w:styleId="Standard">
    <w:name w:val="Standard"/>
    <w:rsid w:val="008C47AF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9CA13-4E59-4B48-9B0F-F4C89926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37</cp:revision>
  <cp:lastPrinted>2020-12-03T06:45:00Z</cp:lastPrinted>
  <dcterms:created xsi:type="dcterms:W3CDTF">2020-11-26T14:17:00Z</dcterms:created>
  <dcterms:modified xsi:type="dcterms:W3CDTF">2020-12-15T09:44:00Z</dcterms:modified>
</cp:coreProperties>
</file>